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C60" w:rsidRDefault="00833C60" w:rsidP="00833C60">
      <w:pPr>
        <w:tabs>
          <w:tab w:val="left" w:pos="1170"/>
        </w:tabs>
        <w:rPr>
          <w:rFonts w:ascii="Cambria" w:hAnsi="Cambria"/>
          <w:b/>
        </w:rPr>
      </w:pPr>
    </w:p>
    <w:p w:rsidR="0086455E" w:rsidRPr="00163ADB" w:rsidRDefault="0086455E" w:rsidP="00833C60">
      <w:pPr>
        <w:tabs>
          <w:tab w:val="left" w:pos="1170"/>
        </w:tabs>
        <w:rPr>
          <w:rFonts w:ascii="Cambria" w:hAnsi="Cambria"/>
          <w:b/>
        </w:rPr>
      </w:pPr>
      <w:r w:rsidRPr="00163ADB">
        <w:rPr>
          <w:rFonts w:ascii="Cambria" w:hAnsi="Cambria"/>
          <w:b/>
        </w:rPr>
        <w:t xml:space="preserve">Teacher:   </w:t>
      </w:r>
      <w:r>
        <w:rPr>
          <w:rFonts w:ascii="Cambria" w:hAnsi="Cambria"/>
          <w:b/>
        </w:rPr>
        <w:t xml:space="preserve"> </w:t>
      </w:r>
      <w:r w:rsidRPr="00163ADB">
        <w:rPr>
          <w:rFonts w:ascii="Cambria" w:hAnsi="Cambria"/>
          <w:b/>
        </w:rPr>
        <w:t>Mr. Spencer</w:t>
      </w:r>
    </w:p>
    <w:p w:rsidR="0086455E" w:rsidRPr="00163ADB" w:rsidRDefault="0086455E" w:rsidP="0086455E">
      <w:pPr>
        <w:tabs>
          <w:tab w:val="left" w:pos="1170"/>
        </w:tabs>
        <w:rPr>
          <w:rFonts w:ascii="Cambria" w:hAnsi="Cambria"/>
        </w:rPr>
      </w:pPr>
      <w:r w:rsidRPr="00163ADB">
        <w:rPr>
          <w:rFonts w:ascii="Cambria" w:hAnsi="Cambria"/>
          <w:b/>
        </w:rPr>
        <w:t>Room #</w:t>
      </w:r>
      <w:r w:rsidRPr="00163ADB">
        <w:rPr>
          <w:rFonts w:ascii="Cambria" w:hAnsi="Cambria"/>
        </w:rPr>
        <w:t>:</w:t>
      </w:r>
      <w:r w:rsidRPr="00163ADB">
        <w:rPr>
          <w:rFonts w:ascii="Cambria" w:hAnsi="Cambria"/>
        </w:rPr>
        <w:tab/>
        <w:t>2011</w:t>
      </w:r>
    </w:p>
    <w:p w:rsidR="0086455E" w:rsidRPr="00163ADB" w:rsidRDefault="0086455E" w:rsidP="0086455E">
      <w:pPr>
        <w:tabs>
          <w:tab w:val="left" w:pos="1170"/>
        </w:tabs>
        <w:rPr>
          <w:rFonts w:ascii="Cambria" w:hAnsi="Cambria"/>
        </w:rPr>
      </w:pPr>
      <w:r w:rsidRPr="00163ADB">
        <w:rPr>
          <w:rFonts w:ascii="Cambria" w:hAnsi="Cambria"/>
          <w:b/>
        </w:rPr>
        <w:t>Email</w:t>
      </w:r>
      <w:r w:rsidRPr="00163ADB">
        <w:rPr>
          <w:rFonts w:ascii="Cambria" w:hAnsi="Cambria"/>
        </w:rPr>
        <w:t xml:space="preserve">: </w:t>
      </w:r>
      <w:r w:rsidRPr="00163ADB">
        <w:rPr>
          <w:rFonts w:ascii="Cambria" w:hAnsi="Cambria"/>
        </w:rPr>
        <w:tab/>
      </w:r>
      <w:hyperlink r:id="rId8" w:history="1">
        <w:r w:rsidRPr="00163ADB">
          <w:rPr>
            <w:rStyle w:val="Hyperlink"/>
            <w:rFonts w:ascii="Cambria" w:hAnsi="Cambria"/>
          </w:rPr>
          <w:t>spencste@nbed.nb.ca</w:t>
        </w:r>
      </w:hyperlink>
      <w:r w:rsidRPr="00163ADB">
        <w:rPr>
          <w:rFonts w:ascii="Cambria" w:hAnsi="Cambria"/>
        </w:rPr>
        <w:t xml:space="preserve">  </w:t>
      </w:r>
    </w:p>
    <w:p w:rsidR="0086455E" w:rsidRPr="00163ADB" w:rsidRDefault="0086455E" w:rsidP="0086455E">
      <w:pPr>
        <w:tabs>
          <w:tab w:val="left" w:pos="1170"/>
        </w:tabs>
        <w:rPr>
          <w:rFonts w:ascii="Cambria" w:hAnsi="Cambria"/>
        </w:rPr>
      </w:pPr>
      <w:r w:rsidRPr="00163ADB">
        <w:rPr>
          <w:rFonts w:ascii="Cambria" w:hAnsi="Cambria"/>
          <w:b/>
        </w:rPr>
        <w:t>Website</w:t>
      </w:r>
      <w:r w:rsidRPr="00163ADB">
        <w:rPr>
          <w:rFonts w:ascii="Cambria" w:hAnsi="Cambria"/>
        </w:rPr>
        <w:t>:</w:t>
      </w:r>
      <w:r w:rsidRPr="00163ADB">
        <w:rPr>
          <w:rFonts w:ascii="Cambria" w:hAnsi="Cambria"/>
        </w:rPr>
        <w:tab/>
      </w:r>
      <w:hyperlink r:id="rId9" w:history="1">
        <w:r w:rsidR="001F300F">
          <w:rPr>
            <w:rStyle w:val="Hyperlink"/>
            <w:rFonts w:ascii="Cambria" w:hAnsi="Cambria"/>
          </w:rPr>
          <w:t>Stephen</w:t>
        </w:r>
        <w:bookmarkStart w:id="0" w:name="_GoBack"/>
        <w:bookmarkEnd w:id="0"/>
        <w:r w:rsidR="001F300F">
          <w:rPr>
            <w:rStyle w:val="Hyperlink"/>
            <w:rFonts w:ascii="Cambria" w:hAnsi="Cambria"/>
          </w:rPr>
          <w:t>spencer.</w:t>
        </w:r>
        <w:r w:rsidRPr="00163ADB">
          <w:rPr>
            <w:rStyle w:val="Hyperlink"/>
            <w:rFonts w:ascii="Cambria" w:hAnsi="Cambria"/>
          </w:rPr>
          <w:t>wikispaces.com</w:t>
        </w:r>
      </w:hyperlink>
    </w:p>
    <w:p w:rsidR="0086455E" w:rsidRPr="00163ADB" w:rsidRDefault="0086455E" w:rsidP="0086455E">
      <w:pPr>
        <w:tabs>
          <w:tab w:val="left" w:pos="1170"/>
        </w:tabs>
        <w:rPr>
          <w:rFonts w:ascii="Cambria" w:hAnsi="Cambria"/>
        </w:rPr>
      </w:pPr>
      <w:r w:rsidRPr="00163ADB">
        <w:rPr>
          <w:rFonts w:ascii="Cambria" w:hAnsi="Cambria"/>
          <w:b/>
        </w:rPr>
        <w:t>Online Mark Website</w:t>
      </w:r>
      <w:r w:rsidRPr="00163ADB">
        <w:rPr>
          <w:rFonts w:ascii="Cambria" w:hAnsi="Cambria"/>
        </w:rPr>
        <w:t>:</w:t>
      </w:r>
      <w:r w:rsidRPr="00163ADB">
        <w:rPr>
          <w:rFonts w:ascii="Cambria" w:hAnsi="Cambria"/>
        </w:rPr>
        <w:tab/>
      </w:r>
      <w:hyperlink r:id="rId10" w:history="1">
        <w:r w:rsidRPr="00163ADB">
          <w:rPr>
            <w:rStyle w:val="Hyperlink"/>
            <w:rFonts w:ascii="Cambria" w:hAnsi="Cambria"/>
          </w:rPr>
          <w:t>www.engrade.com</w:t>
        </w:r>
      </w:hyperlink>
      <w:r w:rsidRPr="00163ADB">
        <w:rPr>
          <w:rFonts w:ascii="Cambria" w:hAnsi="Cambria"/>
        </w:rPr>
        <w:t xml:space="preserve"> </w:t>
      </w:r>
    </w:p>
    <w:p w:rsidR="00833C60" w:rsidRPr="00833C60" w:rsidRDefault="00833C60" w:rsidP="00833C60">
      <w:pPr>
        <w:pStyle w:val="Heading1"/>
        <w:spacing w:before="120"/>
        <w:rPr>
          <w:sz w:val="10"/>
          <w:szCs w:val="10"/>
        </w:rPr>
      </w:pPr>
      <w:r w:rsidRPr="00833C60">
        <w:rPr>
          <w:noProof/>
          <w:sz w:val="10"/>
          <w:szCs w:val="10"/>
        </w:rPr>
        <w:drawing>
          <wp:anchor distT="0" distB="0" distL="114300" distR="114300" simplePos="0" relativeHeight="251660288" behindDoc="0" locked="0" layoutInCell="1" allowOverlap="1" wp14:anchorId="679D2F74" wp14:editId="143263D0">
            <wp:simplePos x="0" y="0"/>
            <wp:positionH relativeFrom="column">
              <wp:posOffset>4570674</wp:posOffset>
            </wp:positionH>
            <wp:positionV relativeFrom="paragraph">
              <wp:posOffset>145829</wp:posOffset>
            </wp:positionV>
            <wp:extent cx="1997075" cy="2002155"/>
            <wp:effectExtent l="0" t="0" r="317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075" cy="2002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D7F3B" w:rsidRPr="007D7F3B" w:rsidRDefault="007D7F3B" w:rsidP="007D7F3B">
      <w:pPr>
        <w:pStyle w:val="Heading1"/>
      </w:pPr>
      <w:r>
        <w:t>Classroom Standards</w:t>
      </w:r>
    </w:p>
    <w:p w:rsidR="007D7F3B" w:rsidRPr="007D7F3B" w:rsidRDefault="007D7F3B" w:rsidP="007D7F3B">
      <w:pPr>
        <w:widowControl/>
        <w:numPr>
          <w:ilvl w:val="0"/>
          <w:numId w:val="8"/>
        </w:numPr>
        <w:suppressAutoHyphens w:val="0"/>
        <w:rPr>
          <w:rFonts w:asciiTheme="minorHAnsi" w:hAnsiTheme="minorHAnsi"/>
          <w:sz w:val="20"/>
          <w:szCs w:val="20"/>
        </w:rPr>
      </w:pPr>
      <w:r w:rsidRPr="007D7F3B">
        <w:rPr>
          <w:rFonts w:asciiTheme="minorHAnsi" w:hAnsiTheme="minorHAnsi"/>
          <w:b/>
          <w:bCs/>
          <w:sz w:val="20"/>
          <w:szCs w:val="20"/>
        </w:rPr>
        <w:t xml:space="preserve">Respect </w:t>
      </w:r>
      <w:r w:rsidRPr="007D7F3B">
        <w:rPr>
          <w:rFonts w:asciiTheme="minorHAnsi" w:hAnsiTheme="minorHAnsi"/>
          <w:sz w:val="20"/>
          <w:szCs w:val="20"/>
        </w:rPr>
        <w:t>is to be shown toward the teacher, fellow classmates, and school property.</w:t>
      </w:r>
      <w:r w:rsidRPr="007D7F3B">
        <w:rPr>
          <w:rFonts w:asciiTheme="minorHAnsi" w:hAnsiTheme="minorHAnsi"/>
          <w:sz w:val="20"/>
          <w:szCs w:val="20"/>
        </w:rPr>
        <w:br/>
      </w:r>
    </w:p>
    <w:p w:rsidR="007D7F3B" w:rsidRPr="007D7F3B" w:rsidRDefault="007D7F3B" w:rsidP="007D7F3B">
      <w:pPr>
        <w:widowControl/>
        <w:numPr>
          <w:ilvl w:val="0"/>
          <w:numId w:val="8"/>
        </w:numPr>
        <w:suppressAutoHyphens w:val="0"/>
        <w:rPr>
          <w:rFonts w:asciiTheme="minorHAnsi" w:hAnsiTheme="minorHAnsi"/>
          <w:sz w:val="20"/>
          <w:szCs w:val="20"/>
        </w:rPr>
      </w:pPr>
      <w:r w:rsidRPr="007D7F3B">
        <w:rPr>
          <w:rFonts w:asciiTheme="minorHAnsi" w:hAnsiTheme="minorHAnsi"/>
          <w:b/>
          <w:bCs/>
          <w:sz w:val="20"/>
          <w:szCs w:val="20"/>
        </w:rPr>
        <w:t>Be prepared</w:t>
      </w:r>
      <w:r w:rsidRPr="007D7F3B">
        <w:rPr>
          <w:rFonts w:asciiTheme="minorHAnsi" w:hAnsiTheme="minorHAnsi"/>
          <w:sz w:val="20"/>
          <w:szCs w:val="20"/>
        </w:rPr>
        <w:t xml:space="preserve"> for class by: showing up on time, having work completed, having books </w:t>
      </w:r>
      <w:r w:rsidR="00833C60">
        <w:rPr>
          <w:rFonts w:asciiTheme="minorHAnsi" w:hAnsiTheme="minorHAnsi"/>
          <w:sz w:val="20"/>
          <w:szCs w:val="20"/>
        </w:rPr>
        <w:br/>
      </w:r>
      <w:r w:rsidRPr="007D7F3B">
        <w:rPr>
          <w:rFonts w:asciiTheme="minorHAnsi" w:hAnsiTheme="minorHAnsi"/>
          <w:sz w:val="20"/>
          <w:szCs w:val="20"/>
        </w:rPr>
        <w:t>and writing utensils, and be</w:t>
      </w:r>
      <w:r w:rsidR="00833C60">
        <w:rPr>
          <w:rFonts w:asciiTheme="minorHAnsi" w:hAnsiTheme="minorHAnsi"/>
          <w:sz w:val="20"/>
          <w:szCs w:val="20"/>
        </w:rPr>
        <w:t>ing ready to work for the full 65</w:t>
      </w:r>
      <w:r w:rsidRPr="007D7F3B">
        <w:rPr>
          <w:rFonts w:asciiTheme="minorHAnsi" w:hAnsiTheme="minorHAnsi"/>
          <w:sz w:val="20"/>
          <w:szCs w:val="20"/>
        </w:rPr>
        <w:t xml:space="preserve"> minutes of class.</w:t>
      </w:r>
      <w:r w:rsidRPr="007D7F3B">
        <w:rPr>
          <w:rFonts w:asciiTheme="minorHAnsi" w:hAnsiTheme="minorHAnsi"/>
          <w:sz w:val="20"/>
          <w:szCs w:val="20"/>
        </w:rPr>
        <w:br/>
      </w:r>
    </w:p>
    <w:p w:rsidR="007D7F3B" w:rsidRPr="007D7F3B" w:rsidRDefault="007D7F3B" w:rsidP="007D7F3B">
      <w:pPr>
        <w:widowControl/>
        <w:numPr>
          <w:ilvl w:val="0"/>
          <w:numId w:val="8"/>
        </w:numPr>
        <w:suppressAutoHyphens w:val="0"/>
        <w:rPr>
          <w:rFonts w:asciiTheme="minorHAnsi" w:hAnsiTheme="minorHAnsi"/>
          <w:sz w:val="20"/>
          <w:szCs w:val="20"/>
        </w:rPr>
      </w:pPr>
      <w:r w:rsidRPr="007D7F3B">
        <w:rPr>
          <w:rFonts w:asciiTheme="minorHAnsi" w:hAnsiTheme="minorHAnsi"/>
          <w:b/>
          <w:bCs/>
          <w:sz w:val="20"/>
          <w:szCs w:val="20"/>
        </w:rPr>
        <w:t>Take responsibility</w:t>
      </w:r>
      <w:r w:rsidRPr="007D7F3B">
        <w:rPr>
          <w:rFonts w:asciiTheme="minorHAnsi" w:hAnsiTheme="minorHAnsi"/>
          <w:sz w:val="20"/>
          <w:szCs w:val="20"/>
        </w:rPr>
        <w:t xml:space="preserve"> for you work, your attitude, and your </w:t>
      </w:r>
      <w:proofErr w:type="spellStart"/>
      <w:r w:rsidRPr="007D7F3B">
        <w:rPr>
          <w:rFonts w:asciiTheme="minorHAnsi" w:hAnsiTheme="minorHAnsi"/>
          <w:sz w:val="20"/>
          <w:szCs w:val="20"/>
        </w:rPr>
        <w:t>behaviour</w:t>
      </w:r>
      <w:proofErr w:type="spellEnd"/>
      <w:r w:rsidRPr="007D7F3B">
        <w:rPr>
          <w:rFonts w:asciiTheme="minorHAnsi" w:hAnsiTheme="minorHAnsi"/>
          <w:sz w:val="20"/>
          <w:szCs w:val="20"/>
        </w:rPr>
        <w:t>.</w:t>
      </w:r>
    </w:p>
    <w:p w:rsidR="007D7F3B" w:rsidRPr="007D7F3B" w:rsidRDefault="007D7F3B" w:rsidP="007D7F3B">
      <w:pPr>
        <w:rPr>
          <w:rStyle w:val="body1"/>
          <w:rFonts w:asciiTheme="minorHAnsi" w:hAnsiTheme="minorHAnsi" w:cs="Calibri"/>
          <w:sz w:val="10"/>
          <w:szCs w:val="10"/>
        </w:rPr>
      </w:pPr>
    </w:p>
    <w:p w:rsidR="00833C60" w:rsidRPr="00833C60" w:rsidRDefault="00833C60" w:rsidP="00833C60">
      <w:pPr>
        <w:pStyle w:val="Heading1"/>
        <w:spacing w:before="120"/>
        <w:rPr>
          <w:sz w:val="10"/>
          <w:szCs w:val="10"/>
        </w:rPr>
      </w:pPr>
    </w:p>
    <w:p w:rsidR="0086455E" w:rsidRDefault="00851A42" w:rsidP="007D7F3B">
      <w:pPr>
        <w:pStyle w:val="Heading1"/>
      </w:pPr>
      <w:r>
        <w:t>Course Topics</w:t>
      </w:r>
    </w:p>
    <w:p w:rsidR="0086455E" w:rsidRPr="0086455E" w:rsidRDefault="0086455E" w:rsidP="0086455E">
      <w:pPr>
        <w:sectPr w:rsidR="0086455E" w:rsidRPr="0086455E" w:rsidSect="00833C60">
          <w:headerReference w:type="default" r:id="rId12"/>
          <w:footnotePr>
            <w:pos w:val="beneathText"/>
            <w:numRestart w:val="eachPage"/>
          </w:footnotePr>
          <w:endnotePr>
            <w:numFmt w:val="decimal"/>
          </w:endnotePr>
          <w:pgSz w:w="12240" w:h="15840"/>
          <w:pgMar w:top="673" w:right="990" w:bottom="810" w:left="990" w:header="450" w:footer="720" w:gutter="0"/>
          <w:cols w:space="720"/>
        </w:sectPr>
      </w:pPr>
    </w:p>
    <w:p w:rsidR="00FC1779" w:rsidRPr="007D7F3B" w:rsidRDefault="0086455E" w:rsidP="0086455E">
      <w:pPr>
        <w:pStyle w:val="Heading1"/>
        <w:spacing w:before="0"/>
        <w:rPr>
          <w:sz w:val="28"/>
          <w:szCs w:val="28"/>
        </w:rPr>
      </w:pPr>
      <w:r w:rsidRPr="007D7F3B">
        <w:rPr>
          <w:sz w:val="28"/>
          <w:szCs w:val="28"/>
        </w:rPr>
        <w:lastRenderedPageBreak/>
        <w:t>INTRODUCTION TO POLI SCI</w:t>
      </w:r>
    </w:p>
    <w:p w:rsidR="00FC1779" w:rsidRPr="007D7F3B" w:rsidRDefault="00FC1779">
      <w:pPr>
        <w:numPr>
          <w:ilvl w:val="1"/>
          <w:numId w:val="1"/>
        </w:numPr>
        <w:tabs>
          <w:tab w:val="left" w:pos="567"/>
        </w:tabs>
        <w:rPr>
          <w:rFonts w:asciiTheme="minorHAnsi" w:hAnsiTheme="minorHAnsi"/>
          <w:sz w:val="20"/>
          <w:szCs w:val="20"/>
        </w:rPr>
      </w:pPr>
      <w:r w:rsidRPr="007D7F3B">
        <w:rPr>
          <w:rFonts w:asciiTheme="minorHAnsi" w:hAnsiTheme="minorHAnsi"/>
          <w:sz w:val="20"/>
          <w:szCs w:val="20"/>
        </w:rPr>
        <w:t>What is politics?</w:t>
      </w:r>
    </w:p>
    <w:p w:rsidR="00FC1779" w:rsidRPr="007D7F3B" w:rsidRDefault="00FC1779">
      <w:pPr>
        <w:numPr>
          <w:ilvl w:val="1"/>
          <w:numId w:val="1"/>
        </w:numPr>
        <w:tabs>
          <w:tab w:val="left" w:pos="567"/>
        </w:tabs>
        <w:rPr>
          <w:rFonts w:asciiTheme="minorHAnsi" w:hAnsiTheme="minorHAnsi"/>
          <w:sz w:val="20"/>
          <w:szCs w:val="20"/>
        </w:rPr>
      </w:pPr>
      <w:r w:rsidRPr="007D7F3B">
        <w:rPr>
          <w:rFonts w:asciiTheme="minorHAnsi" w:hAnsiTheme="minorHAnsi"/>
          <w:sz w:val="20"/>
          <w:szCs w:val="20"/>
        </w:rPr>
        <w:t>What is Political Science?</w:t>
      </w:r>
    </w:p>
    <w:p w:rsidR="00FC1779" w:rsidRPr="007D7F3B" w:rsidRDefault="00FC1779">
      <w:pPr>
        <w:numPr>
          <w:ilvl w:val="1"/>
          <w:numId w:val="1"/>
        </w:numPr>
        <w:tabs>
          <w:tab w:val="left" w:pos="567"/>
        </w:tabs>
        <w:rPr>
          <w:rFonts w:asciiTheme="minorHAnsi" w:hAnsiTheme="minorHAnsi"/>
          <w:sz w:val="20"/>
          <w:szCs w:val="20"/>
        </w:rPr>
      </w:pPr>
      <w:r w:rsidRPr="007D7F3B">
        <w:rPr>
          <w:rFonts w:asciiTheme="minorHAnsi" w:hAnsiTheme="minorHAnsi"/>
          <w:sz w:val="20"/>
          <w:szCs w:val="20"/>
        </w:rPr>
        <w:t>Key terms</w:t>
      </w:r>
    </w:p>
    <w:p w:rsidR="00EB5F52" w:rsidRPr="007D7F3B" w:rsidRDefault="00FC1779" w:rsidP="0086455E">
      <w:pPr>
        <w:numPr>
          <w:ilvl w:val="1"/>
          <w:numId w:val="1"/>
        </w:numPr>
        <w:tabs>
          <w:tab w:val="left" w:pos="567"/>
        </w:tabs>
        <w:rPr>
          <w:rFonts w:asciiTheme="minorHAnsi" w:hAnsiTheme="minorHAnsi"/>
          <w:sz w:val="20"/>
          <w:szCs w:val="20"/>
        </w:rPr>
      </w:pPr>
      <w:r w:rsidRPr="007D7F3B">
        <w:rPr>
          <w:rFonts w:asciiTheme="minorHAnsi" w:hAnsiTheme="minorHAnsi"/>
          <w:sz w:val="20"/>
          <w:szCs w:val="20"/>
        </w:rPr>
        <w:t>Key Canadian Players past and present.</w:t>
      </w:r>
      <w:r w:rsidR="00CC10BA" w:rsidRPr="007D7F3B">
        <w:rPr>
          <w:rFonts w:asciiTheme="minorHAnsi" w:hAnsiTheme="minorHAnsi"/>
          <w:sz w:val="20"/>
          <w:szCs w:val="20"/>
        </w:rPr>
        <w:t xml:space="preserve"> </w:t>
      </w:r>
    </w:p>
    <w:p w:rsidR="0086455E" w:rsidRPr="007D7F3B" w:rsidRDefault="00EB5F52" w:rsidP="008328A8">
      <w:pPr>
        <w:numPr>
          <w:ilvl w:val="1"/>
          <w:numId w:val="1"/>
        </w:numPr>
        <w:rPr>
          <w:b/>
          <w:sz w:val="20"/>
          <w:szCs w:val="20"/>
        </w:rPr>
      </w:pPr>
      <w:r w:rsidRPr="007D7F3B">
        <w:rPr>
          <w:rFonts w:asciiTheme="minorHAnsi" w:hAnsiTheme="minorHAnsi"/>
          <w:sz w:val="20"/>
          <w:szCs w:val="20"/>
        </w:rPr>
        <w:t>Political Theory and Philosophers</w:t>
      </w:r>
    </w:p>
    <w:p w:rsidR="00FC1779" w:rsidRPr="007D7F3B" w:rsidRDefault="00FC1779" w:rsidP="0086455E">
      <w:pPr>
        <w:pStyle w:val="Heading1"/>
        <w:rPr>
          <w:sz w:val="28"/>
          <w:szCs w:val="28"/>
        </w:rPr>
      </w:pPr>
      <w:r w:rsidRPr="007D7F3B">
        <w:rPr>
          <w:sz w:val="28"/>
          <w:szCs w:val="28"/>
        </w:rPr>
        <w:t>GOVERNMENT</w:t>
      </w:r>
    </w:p>
    <w:p w:rsidR="00FC1779" w:rsidRPr="007D7F3B" w:rsidRDefault="00FC1779" w:rsidP="0086455E">
      <w:pPr>
        <w:numPr>
          <w:ilvl w:val="1"/>
          <w:numId w:val="6"/>
        </w:numPr>
        <w:rPr>
          <w:rFonts w:asciiTheme="minorHAnsi" w:hAnsiTheme="minorHAnsi"/>
          <w:sz w:val="20"/>
          <w:szCs w:val="20"/>
        </w:rPr>
      </w:pPr>
      <w:r w:rsidRPr="007D7F3B">
        <w:rPr>
          <w:rFonts w:asciiTheme="minorHAnsi" w:hAnsiTheme="minorHAnsi"/>
          <w:sz w:val="20"/>
          <w:szCs w:val="20"/>
        </w:rPr>
        <w:t>What is government?</w:t>
      </w:r>
    </w:p>
    <w:p w:rsidR="00FC1779" w:rsidRPr="007D7F3B" w:rsidRDefault="00FC1779" w:rsidP="0086455E">
      <w:pPr>
        <w:numPr>
          <w:ilvl w:val="1"/>
          <w:numId w:val="6"/>
        </w:numPr>
        <w:rPr>
          <w:rFonts w:asciiTheme="minorHAnsi" w:hAnsiTheme="minorHAnsi"/>
          <w:sz w:val="20"/>
          <w:szCs w:val="20"/>
        </w:rPr>
      </w:pPr>
      <w:r w:rsidRPr="007D7F3B">
        <w:rPr>
          <w:rFonts w:asciiTheme="minorHAnsi" w:hAnsiTheme="minorHAnsi"/>
          <w:sz w:val="20"/>
          <w:szCs w:val="20"/>
        </w:rPr>
        <w:t>Why is government necessary?</w:t>
      </w:r>
    </w:p>
    <w:p w:rsidR="00FC1779" w:rsidRPr="007D7F3B" w:rsidRDefault="00FC1779" w:rsidP="0086455E">
      <w:pPr>
        <w:numPr>
          <w:ilvl w:val="1"/>
          <w:numId w:val="6"/>
        </w:numPr>
        <w:rPr>
          <w:rFonts w:asciiTheme="minorHAnsi" w:hAnsiTheme="minorHAnsi"/>
          <w:sz w:val="20"/>
          <w:szCs w:val="20"/>
        </w:rPr>
      </w:pPr>
      <w:r w:rsidRPr="007D7F3B">
        <w:rPr>
          <w:rFonts w:asciiTheme="minorHAnsi" w:hAnsiTheme="minorHAnsi"/>
          <w:sz w:val="20"/>
          <w:szCs w:val="20"/>
        </w:rPr>
        <w:t>Where did governments originate?</w:t>
      </w:r>
    </w:p>
    <w:p w:rsidR="00FC1779" w:rsidRPr="007D7F3B" w:rsidRDefault="00833C60" w:rsidP="0086455E">
      <w:pPr>
        <w:numPr>
          <w:ilvl w:val="1"/>
          <w:numId w:val="6"/>
        </w:numPr>
        <w:rPr>
          <w:rFonts w:asciiTheme="minorHAnsi" w:hAnsiTheme="minorHAnsi"/>
          <w:sz w:val="20"/>
          <w:szCs w:val="20"/>
        </w:rPr>
      </w:pPr>
      <w:r w:rsidRPr="0086455E">
        <w:rPr>
          <w:rFonts w:asciiTheme="minorHAnsi" w:hAnsiTheme="minorHAnsi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0833BE76" wp14:editId="441E6FB0">
            <wp:simplePos x="0" y="0"/>
            <wp:positionH relativeFrom="margin">
              <wp:posOffset>613741</wp:posOffset>
            </wp:positionH>
            <wp:positionV relativeFrom="paragraph">
              <wp:posOffset>176365</wp:posOffset>
            </wp:positionV>
            <wp:extent cx="2575284" cy="1456219"/>
            <wp:effectExtent l="0" t="0" r="0" b="0"/>
            <wp:wrapNone/>
            <wp:docPr id="2" name="Picture 1" descr="http://www.netnewsledger.com/wp-content/uploads/2011/04/CanadianPolitics_Sli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netnewsledger.com/wp-content/uploads/2011/04/CanadianPolitics_Slider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6953" cy="1468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1779" w:rsidRPr="007D7F3B">
        <w:rPr>
          <w:rFonts w:asciiTheme="minorHAnsi" w:hAnsiTheme="minorHAnsi"/>
          <w:sz w:val="20"/>
          <w:szCs w:val="20"/>
        </w:rPr>
        <w:t>What different definitions and types of governments exist?</w:t>
      </w:r>
      <w:r w:rsidR="00FC1779" w:rsidRPr="007D7F3B">
        <w:rPr>
          <w:rFonts w:asciiTheme="minorHAnsi" w:hAnsiTheme="minorHAnsi"/>
          <w:sz w:val="20"/>
          <w:szCs w:val="20"/>
        </w:rPr>
        <w:br/>
      </w:r>
    </w:p>
    <w:p w:rsidR="00FC1779" w:rsidRPr="0086455E" w:rsidRDefault="0086455E" w:rsidP="0086455E">
      <w:pPr>
        <w:rPr>
          <w:rFonts w:asciiTheme="minorHAnsi" w:hAnsiTheme="minorHAnsi"/>
          <w:sz w:val="22"/>
          <w:szCs w:val="22"/>
        </w:rPr>
      </w:pPr>
      <w:r>
        <w:rPr>
          <w:rStyle w:val="Heading1Char"/>
        </w:rPr>
        <w:br w:type="column"/>
      </w:r>
      <w:r w:rsidR="00FC1779" w:rsidRPr="007D7F3B">
        <w:rPr>
          <w:rStyle w:val="Heading1Char"/>
          <w:sz w:val="28"/>
          <w:szCs w:val="28"/>
        </w:rPr>
        <w:lastRenderedPageBreak/>
        <w:t>GOVERNMENT IN CANADA</w:t>
      </w:r>
      <w:r w:rsidR="00FC1779" w:rsidRPr="0086455E">
        <w:rPr>
          <w:rStyle w:val="Heading1Char"/>
        </w:rPr>
        <w:br/>
      </w:r>
      <w:r w:rsidR="00FC1779" w:rsidRPr="0086455E">
        <w:rPr>
          <w:rFonts w:asciiTheme="minorHAnsi" w:hAnsiTheme="minorHAnsi"/>
          <w:sz w:val="22"/>
          <w:szCs w:val="22"/>
        </w:rPr>
        <w:t xml:space="preserve">SECTION A: CONSTITUTION </w:t>
      </w:r>
    </w:p>
    <w:p w:rsidR="00FC1779" w:rsidRPr="007D7F3B" w:rsidRDefault="00FC1779" w:rsidP="0086455E">
      <w:pPr>
        <w:numPr>
          <w:ilvl w:val="1"/>
          <w:numId w:val="7"/>
        </w:numPr>
        <w:rPr>
          <w:rFonts w:asciiTheme="minorHAnsi" w:hAnsiTheme="minorHAnsi"/>
          <w:sz w:val="20"/>
          <w:szCs w:val="20"/>
        </w:rPr>
      </w:pPr>
      <w:r w:rsidRPr="007D7F3B">
        <w:rPr>
          <w:rFonts w:asciiTheme="minorHAnsi" w:hAnsiTheme="minorHAnsi"/>
          <w:sz w:val="20"/>
          <w:szCs w:val="20"/>
        </w:rPr>
        <w:t>What is a constitution?</w:t>
      </w:r>
    </w:p>
    <w:p w:rsidR="00FC1779" w:rsidRPr="007D7F3B" w:rsidRDefault="00FC1779" w:rsidP="0086455E">
      <w:pPr>
        <w:numPr>
          <w:ilvl w:val="1"/>
          <w:numId w:val="7"/>
        </w:numPr>
        <w:rPr>
          <w:rFonts w:asciiTheme="minorHAnsi" w:hAnsiTheme="minorHAnsi"/>
          <w:sz w:val="20"/>
          <w:szCs w:val="20"/>
        </w:rPr>
      </w:pPr>
      <w:r w:rsidRPr="007D7F3B">
        <w:rPr>
          <w:rFonts w:asciiTheme="minorHAnsi" w:hAnsiTheme="minorHAnsi"/>
          <w:sz w:val="20"/>
          <w:szCs w:val="20"/>
        </w:rPr>
        <w:t>How has the Canadian Constitution evolved?</w:t>
      </w:r>
    </w:p>
    <w:p w:rsidR="00FC1779" w:rsidRPr="007D7F3B" w:rsidRDefault="00FC1779" w:rsidP="0086455E">
      <w:pPr>
        <w:numPr>
          <w:ilvl w:val="1"/>
          <w:numId w:val="7"/>
        </w:numPr>
        <w:rPr>
          <w:rFonts w:asciiTheme="minorHAnsi" w:hAnsiTheme="minorHAnsi"/>
          <w:sz w:val="20"/>
          <w:szCs w:val="20"/>
        </w:rPr>
      </w:pPr>
      <w:r w:rsidRPr="007D7F3B">
        <w:rPr>
          <w:rFonts w:asciiTheme="minorHAnsi" w:hAnsiTheme="minorHAnsi"/>
          <w:sz w:val="20"/>
          <w:szCs w:val="20"/>
        </w:rPr>
        <w:t>What is Canada's Constitution today?</w:t>
      </w:r>
    </w:p>
    <w:p w:rsidR="00FC1779" w:rsidRPr="007D7F3B" w:rsidRDefault="00FC1779" w:rsidP="0086455E">
      <w:pPr>
        <w:numPr>
          <w:ilvl w:val="1"/>
          <w:numId w:val="7"/>
        </w:numPr>
        <w:rPr>
          <w:rFonts w:asciiTheme="minorHAnsi" w:hAnsiTheme="minorHAnsi"/>
          <w:sz w:val="20"/>
          <w:szCs w:val="20"/>
        </w:rPr>
      </w:pPr>
      <w:r w:rsidRPr="007D7F3B">
        <w:rPr>
          <w:rFonts w:asciiTheme="minorHAnsi" w:hAnsiTheme="minorHAnsi"/>
          <w:sz w:val="20"/>
          <w:szCs w:val="20"/>
        </w:rPr>
        <w:t>Major sections of the</w:t>
      </w:r>
      <w:r w:rsidR="00FD413C" w:rsidRPr="007D7F3B">
        <w:rPr>
          <w:rFonts w:asciiTheme="minorHAnsi" w:hAnsiTheme="minorHAnsi"/>
          <w:sz w:val="20"/>
          <w:szCs w:val="20"/>
        </w:rPr>
        <w:t xml:space="preserve"> Constitution of Canada (Sec. 91</w:t>
      </w:r>
      <w:r w:rsidRPr="007D7F3B">
        <w:rPr>
          <w:rFonts w:asciiTheme="minorHAnsi" w:hAnsiTheme="minorHAnsi"/>
          <w:sz w:val="20"/>
          <w:szCs w:val="20"/>
        </w:rPr>
        <w:t xml:space="preserve"> and 9</w:t>
      </w:r>
      <w:r w:rsidR="00FD413C" w:rsidRPr="007D7F3B">
        <w:rPr>
          <w:rFonts w:asciiTheme="minorHAnsi" w:hAnsiTheme="minorHAnsi"/>
          <w:sz w:val="20"/>
          <w:szCs w:val="20"/>
        </w:rPr>
        <w:t>2</w:t>
      </w:r>
      <w:r w:rsidRPr="007D7F3B">
        <w:rPr>
          <w:rFonts w:asciiTheme="minorHAnsi" w:hAnsiTheme="minorHAnsi"/>
          <w:sz w:val="20"/>
          <w:szCs w:val="20"/>
        </w:rPr>
        <w:t>)</w:t>
      </w:r>
    </w:p>
    <w:p w:rsidR="00FC1779" w:rsidRPr="0086455E" w:rsidRDefault="00FC1779">
      <w:pPr>
        <w:tabs>
          <w:tab w:val="left" w:pos="300"/>
        </w:tabs>
        <w:rPr>
          <w:rFonts w:asciiTheme="minorHAnsi" w:hAnsiTheme="minorHAnsi"/>
          <w:sz w:val="22"/>
          <w:szCs w:val="22"/>
        </w:rPr>
      </w:pPr>
      <w:r w:rsidRPr="007D7F3B">
        <w:rPr>
          <w:rFonts w:asciiTheme="minorHAnsi" w:hAnsiTheme="minorHAnsi"/>
          <w:sz w:val="10"/>
          <w:szCs w:val="10"/>
        </w:rPr>
        <w:tab/>
      </w:r>
      <w:r w:rsidRPr="007D7F3B">
        <w:rPr>
          <w:rFonts w:asciiTheme="minorHAnsi" w:hAnsiTheme="minorHAnsi"/>
          <w:sz w:val="10"/>
          <w:szCs w:val="10"/>
        </w:rPr>
        <w:br/>
      </w:r>
      <w:r w:rsidRPr="0086455E">
        <w:rPr>
          <w:rFonts w:asciiTheme="minorHAnsi" w:hAnsiTheme="minorHAnsi"/>
          <w:sz w:val="22"/>
          <w:szCs w:val="22"/>
        </w:rPr>
        <w:t xml:space="preserve">SECTION B: WHO GOVERNS CANADA  </w:t>
      </w:r>
    </w:p>
    <w:p w:rsidR="00FC1779" w:rsidRPr="007D7F3B" w:rsidRDefault="00FC1779">
      <w:pPr>
        <w:numPr>
          <w:ilvl w:val="1"/>
          <w:numId w:val="2"/>
        </w:numPr>
        <w:tabs>
          <w:tab w:val="left" w:pos="567"/>
        </w:tabs>
        <w:rPr>
          <w:rFonts w:asciiTheme="minorHAnsi" w:hAnsiTheme="minorHAnsi"/>
          <w:sz w:val="20"/>
          <w:szCs w:val="20"/>
        </w:rPr>
      </w:pPr>
      <w:r w:rsidRPr="007D7F3B">
        <w:rPr>
          <w:rFonts w:asciiTheme="minorHAnsi" w:hAnsiTheme="minorHAnsi"/>
          <w:sz w:val="20"/>
          <w:szCs w:val="20"/>
        </w:rPr>
        <w:t>Legislative Branch</w:t>
      </w:r>
    </w:p>
    <w:p w:rsidR="00FC1779" w:rsidRPr="007D7F3B" w:rsidRDefault="00FC1779">
      <w:pPr>
        <w:numPr>
          <w:ilvl w:val="1"/>
          <w:numId w:val="2"/>
        </w:numPr>
        <w:tabs>
          <w:tab w:val="left" w:pos="567"/>
        </w:tabs>
        <w:rPr>
          <w:rFonts w:asciiTheme="minorHAnsi" w:hAnsiTheme="minorHAnsi"/>
          <w:sz w:val="20"/>
          <w:szCs w:val="20"/>
        </w:rPr>
      </w:pPr>
      <w:r w:rsidRPr="007D7F3B">
        <w:rPr>
          <w:rFonts w:asciiTheme="minorHAnsi" w:hAnsiTheme="minorHAnsi"/>
          <w:sz w:val="20"/>
          <w:szCs w:val="20"/>
        </w:rPr>
        <w:t>Executive Branch</w:t>
      </w:r>
    </w:p>
    <w:p w:rsidR="00FC1779" w:rsidRPr="007D7F3B" w:rsidRDefault="00FC1779">
      <w:pPr>
        <w:numPr>
          <w:ilvl w:val="1"/>
          <w:numId w:val="2"/>
        </w:numPr>
        <w:tabs>
          <w:tab w:val="left" w:pos="567"/>
        </w:tabs>
        <w:rPr>
          <w:rFonts w:asciiTheme="minorHAnsi" w:hAnsiTheme="minorHAnsi"/>
          <w:sz w:val="20"/>
          <w:szCs w:val="20"/>
        </w:rPr>
      </w:pPr>
      <w:r w:rsidRPr="007D7F3B">
        <w:rPr>
          <w:rFonts w:asciiTheme="minorHAnsi" w:hAnsiTheme="minorHAnsi"/>
          <w:sz w:val="20"/>
          <w:szCs w:val="20"/>
        </w:rPr>
        <w:t>Judicial Branch</w:t>
      </w:r>
    </w:p>
    <w:p w:rsidR="00FC1779" w:rsidRPr="007D7F3B" w:rsidRDefault="00FC1779">
      <w:pPr>
        <w:numPr>
          <w:ilvl w:val="1"/>
          <w:numId w:val="2"/>
        </w:numPr>
        <w:tabs>
          <w:tab w:val="left" w:pos="567"/>
        </w:tabs>
        <w:rPr>
          <w:rFonts w:asciiTheme="minorHAnsi" w:hAnsiTheme="minorHAnsi"/>
          <w:sz w:val="20"/>
          <w:szCs w:val="20"/>
        </w:rPr>
      </w:pPr>
      <w:r w:rsidRPr="007D7F3B">
        <w:rPr>
          <w:rFonts w:asciiTheme="minorHAnsi" w:hAnsiTheme="minorHAnsi"/>
          <w:sz w:val="20"/>
          <w:szCs w:val="20"/>
        </w:rPr>
        <w:t>The role of the political party.</w:t>
      </w:r>
    </w:p>
    <w:p w:rsidR="007D7F3B" w:rsidRDefault="00FC1779" w:rsidP="007D7F3B">
      <w:pPr>
        <w:numPr>
          <w:ilvl w:val="1"/>
          <w:numId w:val="2"/>
        </w:numPr>
        <w:tabs>
          <w:tab w:val="left" w:pos="567"/>
        </w:tabs>
        <w:rPr>
          <w:rFonts w:asciiTheme="minorHAnsi" w:hAnsiTheme="minorHAnsi"/>
          <w:sz w:val="20"/>
          <w:szCs w:val="20"/>
        </w:rPr>
      </w:pPr>
      <w:r w:rsidRPr="007D7F3B">
        <w:rPr>
          <w:rFonts w:asciiTheme="minorHAnsi" w:hAnsiTheme="minorHAnsi"/>
          <w:sz w:val="20"/>
          <w:szCs w:val="20"/>
        </w:rPr>
        <w:t>How are laws made?</w:t>
      </w:r>
    </w:p>
    <w:p w:rsidR="00FC1779" w:rsidRPr="007D7F3B" w:rsidRDefault="00FC1779" w:rsidP="007D7F3B">
      <w:pPr>
        <w:numPr>
          <w:ilvl w:val="1"/>
          <w:numId w:val="2"/>
        </w:numPr>
        <w:tabs>
          <w:tab w:val="left" w:pos="567"/>
        </w:tabs>
        <w:rPr>
          <w:rFonts w:asciiTheme="minorHAnsi" w:hAnsiTheme="minorHAnsi"/>
          <w:sz w:val="20"/>
          <w:szCs w:val="20"/>
        </w:rPr>
      </w:pPr>
      <w:r w:rsidRPr="007D7F3B">
        <w:rPr>
          <w:rFonts w:asciiTheme="minorHAnsi" w:hAnsiTheme="minorHAnsi"/>
          <w:sz w:val="20"/>
          <w:szCs w:val="20"/>
        </w:rPr>
        <w:t>What roles are performed by the Provincial and Municipal governmen</w:t>
      </w:r>
      <w:r w:rsidR="007D7F3B">
        <w:rPr>
          <w:rFonts w:asciiTheme="minorHAnsi" w:hAnsiTheme="minorHAnsi"/>
          <w:sz w:val="20"/>
          <w:szCs w:val="20"/>
        </w:rPr>
        <w:t>ts?</w:t>
      </w:r>
    </w:p>
    <w:p w:rsidR="007D7F3B" w:rsidRPr="007D7F3B" w:rsidRDefault="007D7F3B">
      <w:pPr>
        <w:tabs>
          <w:tab w:val="left" w:pos="300"/>
        </w:tabs>
        <w:rPr>
          <w:rFonts w:asciiTheme="minorHAnsi" w:hAnsiTheme="minorHAnsi"/>
          <w:sz w:val="10"/>
          <w:szCs w:val="10"/>
        </w:rPr>
      </w:pPr>
    </w:p>
    <w:p w:rsidR="00FC1779" w:rsidRPr="0086455E" w:rsidRDefault="00FC1779">
      <w:pPr>
        <w:tabs>
          <w:tab w:val="left" w:pos="300"/>
        </w:tabs>
        <w:rPr>
          <w:rFonts w:asciiTheme="minorHAnsi" w:hAnsiTheme="minorHAnsi"/>
          <w:sz w:val="22"/>
          <w:szCs w:val="22"/>
        </w:rPr>
      </w:pPr>
      <w:r w:rsidRPr="0086455E">
        <w:rPr>
          <w:rFonts w:asciiTheme="minorHAnsi" w:hAnsiTheme="minorHAnsi"/>
          <w:sz w:val="22"/>
          <w:szCs w:val="22"/>
        </w:rPr>
        <w:t>SECTION C:  CANADA vs. US</w:t>
      </w:r>
    </w:p>
    <w:p w:rsidR="007D7F3B" w:rsidRDefault="00FC1779" w:rsidP="007D7F3B">
      <w:pPr>
        <w:numPr>
          <w:ilvl w:val="1"/>
          <w:numId w:val="3"/>
        </w:numPr>
        <w:tabs>
          <w:tab w:val="left" w:pos="567"/>
        </w:tabs>
        <w:rPr>
          <w:rFonts w:asciiTheme="minorHAnsi" w:hAnsiTheme="minorHAnsi"/>
          <w:sz w:val="22"/>
          <w:szCs w:val="22"/>
        </w:rPr>
      </w:pPr>
      <w:r w:rsidRPr="0086455E">
        <w:rPr>
          <w:rFonts w:asciiTheme="minorHAnsi" w:hAnsiTheme="minorHAnsi"/>
          <w:sz w:val="22"/>
          <w:szCs w:val="22"/>
        </w:rPr>
        <w:t xml:space="preserve">Comparing types of governments. </w:t>
      </w:r>
    </w:p>
    <w:p w:rsidR="00FC1779" w:rsidRPr="007D7F3B" w:rsidRDefault="00FC1779" w:rsidP="007D7F3B">
      <w:pPr>
        <w:numPr>
          <w:ilvl w:val="1"/>
          <w:numId w:val="3"/>
        </w:numPr>
        <w:tabs>
          <w:tab w:val="left" w:pos="567"/>
        </w:tabs>
        <w:rPr>
          <w:rFonts w:asciiTheme="minorHAnsi" w:hAnsiTheme="minorHAnsi"/>
          <w:sz w:val="22"/>
          <w:szCs w:val="22"/>
        </w:rPr>
      </w:pPr>
      <w:r w:rsidRPr="007D7F3B">
        <w:rPr>
          <w:rFonts w:asciiTheme="minorHAnsi" w:hAnsiTheme="minorHAnsi"/>
          <w:sz w:val="22"/>
          <w:szCs w:val="22"/>
        </w:rPr>
        <w:t>Strengths and weaknesses of each.</w:t>
      </w:r>
      <w:r w:rsidRPr="007D7F3B">
        <w:rPr>
          <w:rFonts w:asciiTheme="minorHAnsi" w:hAnsiTheme="minorHAnsi"/>
          <w:sz w:val="22"/>
          <w:szCs w:val="22"/>
        </w:rPr>
        <w:br/>
      </w:r>
    </w:p>
    <w:p w:rsidR="0086455E" w:rsidRPr="007D7F3B" w:rsidRDefault="0086455E" w:rsidP="00E14F48">
      <w:pPr>
        <w:numPr>
          <w:ilvl w:val="1"/>
          <w:numId w:val="4"/>
        </w:numPr>
        <w:tabs>
          <w:tab w:val="left" w:pos="567"/>
          <w:tab w:val="left" w:pos="4920"/>
        </w:tabs>
        <w:rPr>
          <w:rFonts w:asciiTheme="minorHAnsi" w:hAnsiTheme="minorHAnsi"/>
          <w:sz w:val="10"/>
          <w:szCs w:val="10"/>
        </w:rPr>
        <w:sectPr w:rsidR="0086455E" w:rsidRPr="007D7F3B" w:rsidSect="0086455E">
          <w:footnotePr>
            <w:pos w:val="beneathText"/>
            <w:numRestart w:val="eachPage"/>
          </w:footnotePr>
          <w:endnotePr>
            <w:numFmt w:val="decimal"/>
          </w:endnotePr>
          <w:type w:val="continuous"/>
          <w:pgSz w:w="12240" w:h="15840"/>
          <w:pgMar w:top="810" w:right="990" w:bottom="810" w:left="990" w:header="450" w:footer="720" w:gutter="0"/>
          <w:cols w:num="2" w:space="180"/>
        </w:sectPr>
      </w:pPr>
    </w:p>
    <w:p w:rsidR="00FC1779" w:rsidRPr="0086455E" w:rsidRDefault="00FC1779" w:rsidP="007D7F3B">
      <w:pPr>
        <w:pStyle w:val="Heading1"/>
        <w:spacing w:before="0"/>
      </w:pPr>
      <w:r w:rsidRPr="0086455E">
        <w:lastRenderedPageBreak/>
        <w:t>COURSE DESCRIPTION</w:t>
      </w:r>
    </w:p>
    <w:p w:rsidR="00FC1779" w:rsidRPr="007D7F3B" w:rsidRDefault="00FC1779">
      <w:pPr>
        <w:tabs>
          <w:tab w:val="left" w:pos="300"/>
        </w:tabs>
        <w:rPr>
          <w:rFonts w:asciiTheme="minorHAnsi" w:hAnsiTheme="minorHAnsi"/>
          <w:sz w:val="21"/>
          <w:szCs w:val="21"/>
        </w:rPr>
      </w:pPr>
      <w:r w:rsidRPr="007D7F3B">
        <w:rPr>
          <w:rFonts w:asciiTheme="minorHAnsi" w:hAnsiTheme="minorHAnsi"/>
          <w:sz w:val="21"/>
          <w:szCs w:val="21"/>
        </w:rPr>
        <w:tab/>
        <w:t xml:space="preserve">This course will </w:t>
      </w:r>
      <w:r w:rsidR="00346D38" w:rsidRPr="007D7F3B">
        <w:rPr>
          <w:rFonts w:asciiTheme="minorHAnsi" w:hAnsiTheme="minorHAnsi"/>
          <w:sz w:val="21"/>
          <w:szCs w:val="21"/>
        </w:rPr>
        <w:t xml:space="preserve">look at government and its purpose as well as </w:t>
      </w:r>
      <w:r w:rsidRPr="007D7F3B">
        <w:rPr>
          <w:rFonts w:asciiTheme="minorHAnsi" w:hAnsiTheme="minorHAnsi"/>
          <w:sz w:val="21"/>
          <w:szCs w:val="21"/>
        </w:rPr>
        <w:t>be an in-depth study of the Canadian political system.  Students enrolled in this course should be aware that there will be a significant amount of independent study as well as in class lecture and debate.  We will attempt to take full advantage of the resources around to get the information across.</w:t>
      </w:r>
    </w:p>
    <w:p w:rsidR="00FC1779" w:rsidRPr="007D7F3B" w:rsidRDefault="00FC1779">
      <w:pPr>
        <w:tabs>
          <w:tab w:val="left" w:pos="300"/>
        </w:tabs>
        <w:rPr>
          <w:rFonts w:asciiTheme="minorHAnsi" w:hAnsiTheme="minorHAnsi"/>
          <w:sz w:val="21"/>
          <w:szCs w:val="21"/>
        </w:rPr>
      </w:pPr>
      <w:r w:rsidRPr="007D7F3B">
        <w:rPr>
          <w:rFonts w:asciiTheme="minorHAnsi" w:hAnsiTheme="minorHAnsi"/>
          <w:sz w:val="21"/>
          <w:szCs w:val="21"/>
        </w:rPr>
        <w:tab/>
      </w:r>
    </w:p>
    <w:p w:rsidR="00FC1779" w:rsidRPr="007D7F3B" w:rsidRDefault="00FC1779">
      <w:pPr>
        <w:tabs>
          <w:tab w:val="left" w:pos="300"/>
        </w:tabs>
        <w:rPr>
          <w:rFonts w:asciiTheme="minorHAnsi" w:hAnsiTheme="minorHAnsi"/>
          <w:sz w:val="21"/>
          <w:szCs w:val="21"/>
        </w:rPr>
      </w:pPr>
      <w:r w:rsidRPr="007D7F3B">
        <w:rPr>
          <w:rFonts w:asciiTheme="minorHAnsi" w:hAnsiTheme="minorHAnsi"/>
          <w:sz w:val="21"/>
          <w:szCs w:val="21"/>
        </w:rPr>
        <w:tab/>
        <w:t>While in the course, students must make an effort to be informed on the news by watching Canadian news broadcasts throughout the weeks or by reading a newspaper.</w:t>
      </w:r>
      <w:r w:rsidR="00FD413C" w:rsidRPr="007D7F3B">
        <w:rPr>
          <w:rFonts w:asciiTheme="minorHAnsi" w:hAnsiTheme="minorHAnsi"/>
          <w:sz w:val="21"/>
          <w:szCs w:val="21"/>
        </w:rPr>
        <w:t xml:space="preserve">  With a federal election campaign occurring during the course, students are strongly encouraged to follow the news and be informed on the topics in the election campaign.</w:t>
      </w:r>
    </w:p>
    <w:p w:rsidR="00FC1779" w:rsidRPr="007D7F3B" w:rsidRDefault="00FC1779">
      <w:pPr>
        <w:tabs>
          <w:tab w:val="left" w:pos="300"/>
        </w:tabs>
        <w:rPr>
          <w:rFonts w:asciiTheme="minorHAnsi" w:hAnsiTheme="minorHAnsi"/>
          <w:sz w:val="21"/>
          <w:szCs w:val="21"/>
        </w:rPr>
      </w:pPr>
      <w:r w:rsidRPr="007D7F3B">
        <w:rPr>
          <w:rFonts w:asciiTheme="minorHAnsi" w:hAnsiTheme="minorHAnsi"/>
          <w:sz w:val="21"/>
          <w:szCs w:val="21"/>
        </w:rPr>
        <w:tab/>
      </w:r>
    </w:p>
    <w:p w:rsidR="00FC1779" w:rsidRPr="007D7F3B" w:rsidRDefault="00FC1779">
      <w:pPr>
        <w:tabs>
          <w:tab w:val="left" w:pos="300"/>
        </w:tabs>
        <w:rPr>
          <w:rFonts w:asciiTheme="minorHAnsi" w:hAnsiTheme="minorHAnsi"/>
          <w:sz w:val="21"/>
          <w:szCs w:val="21"/>
        </w:rPr>
      </w:pPr>
      <w:r w:rsidRPr="007D7F3B">
        <w:rPr>
          <w:rFonts w:asciiTheme="minorHAnsi" w:hAnsiTheme="minorHAnsi"/>
          <w:sz w:val="21"/>
          <w:szCs w:val="21"/>
        </w:rPr>
        <w:tab/>
        <w:t>The major projects during the semester will include a</w:t>
      </w:r>
      <w:r w:rsidR="008E250A" w:rsidRPr="007D7F3B">
        <w:rPr>
          <w:rFonts w:asciiTheme="minorHAnsi" w:hAnsiTheme="minorHAnsi"/>
          <w:sz w:val="21"/>
          <w:szCs w:val="21"/>
        </w:rPr>
        <w:t xml:space="preserve"> constitution assignment, </w:t>
      </w:r>
      <w:r w:rsidRPr="007D7F3B">
        <w:rPr>
          <w:rFonts w:asciiTheme="minorHAnsi" w:hAnsiTheme="minorHAnsi"/>
          <w:sz w:val="21"/>
          <w:szCs w:val="21"/>
        </w:rPr>
        <w:t xml:space="preserve">a </w:t>
      </w:r>
      <w:r w:rsidR="004E1610" w:rsidRPr="007D7F3B">
        <w:rPr>
          <w:rFonts w:asciiTheme="minorHAnsi" w:hAnsiTheme="minorHAnsi"/>
          <w:sz w:val="21"/>
          <w:szCs w:val="21"/>
        </w:rPr>
        <w:t xml:space="preserve">model parliament </w:t>
      </w:r>
      <w:r w:rsidR="00442EC3" w:rsidRPr="007D7F3B">
        <w:rPr>
          <w:rFonts w:asciiTheme="minorHAnsi" w:hAnsiTheme="minorHAnsi"/>
          <w:sz w:val="21"/>
          <w:szCs w:val="21"/>
        </w:rPr>
        <w:t>activity,</w:t>
      </w:r>
      <w:r w:rsidR="004E1610" w:rsidRPr="007D7F3B">
        <w:rPr>
          <w:rFonts w:asciiTheme="minorHAnsi" w:hAnsiTheme="minorHAnsi"/>
          <w:sz w:val="21"/>
          <w:szCs w:val="21"/>
        </w:rPr>
        <w:t xml:space="preserve"> and a follow up assignment after the model parliament</w:t>
      </w:r>
      <w:r w:rsidRPr="007D7F3B">
        <w:rPr>
          <w:rFonts w:asciiTheme="minorHAnsi" w:hAnsiTheme="minorHAnsi"/>
          <w:sz w:val="21"/>
          <w:szCs w:val="21"/>
        </w:rPr>
        <w:t>.</w:t>
      </w:r>
      <w:r w:rsidR="008E250A" w:rsidRPr="007D7F3B">
        <w:rPr>
          <w:rFonts w:asciiTheme="minorHAnsi" w:hAnsiTheme="minorHAnsi"/>
          <w:sz w:val="21"/>
          <w:szCs w:val="21"/>
        </w:rPr>
        <w:t xml:space="preserve">  There will also be weekly news article write-ups on major events in the news.</w:t>
      </w:r>
    </w:p>
    <w:sectPr w:rsidR="00FC1779" w:rsidRPr="007D7F3B" w:rsidSect="0086455E">
      <w:footnotePr>
        <w:pos w:val="beneathText"/>
        <w:numRestart w:val="eachPage"/>
      </w:footnotePr>
      <w:endnotePr>
        <w:numFmt w:val="decimal"/>
      </w:endnotePr>
      <w:type w:val="continuous"/>
      <w:pgSz w:w="12240" w:h="15840"/>
      <w:pgMar w:top="810" w:right="990" w:bottom="810" w:left="990" w:header="45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37E9" w:rsidRDefault="001E37E9" w:rsidP="008E250A">
      <w:r>
        <w:separator/>
      </w:r>
    </w:p>
  </w:endnote>
  <w:endnote w:type="continuationSeparator" w:id="0">
    <w:p w:rsidR="001E37E9" w:rsidRDefault="001E37E9" w:rsidP="008E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charset w:val="02"/>
    <w:family w:val="auto"/>
    <w:pitch w:val="default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37E9" w:rsidRDefault="001E37E9" w:rsidP="008E250A">
      <w:r>
        <w:separator/>
      </w:r>
    </w:p>
  </w:footnote>
  <w:footnote w:type="continuationSeparator" w:id="0">
    <w:p w:rsidR="001E37E9" w:rsidRDefault="001E37E9" w:rsidP="008E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250A" w:rsidRDefault="00833C60" w:rsidP="00833C60">
    <w:pPr>
      <w:pStyle w:val="Title"/>
    </w:pPr>
    <w:r>
      <w:rPr>
        <w:rFonts w:asciiTheme="minorHAnsi" w:hAnsiTheme="minorHAnsi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2298CF87" wp14:editId="5B5E2FC1">
          <wp:simplePos x="0" y="0"/>
          <wp:positionH relativeFrom="margin">
            <wp:posOffset>4290519</wp:posOffset>
          </wp:positionH>
          <wp:positionV relativeFrom="paragraph">
            <wp:posOffset>12424</wp:posOffset>
          </wp:positionV>
          <wp:extent cx="2216095" cy="1073426"/>
          <wp:effectExtent l="0" t="0" r="0" b="0"/>
          <wp:wrapNone/>
          <wp:docPr id="6" name="Picture 6" descr="C:\Users\spencste\Desktop\JMA logos\JMA logo options 2 white backgroun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pencste\Desktop\JMA logos\JMA logo options 2 white backgroun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5810" cy="10781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E250A">
      <w:t>Political Science 120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lvlText w:val=" %1.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 %2)"/>
      <w:lvlJc w:val="left"/>
      <w:pPr>
        <w:tabs>
          <w:tab w:val="num" w:pos="567"/>
        </w:tabs>
        <w:ind w:left="567" w:hanging="283"/>
      </w:p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 %1.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 %2)"/>
      <w:lvlJc w:val="left"/>
      <w:pPr>
        <w:tabs>
          <w:tab w:val="num" w:pos="567"/>
        </w:tabs>
        <w:ind w:left="567" w:hanging="283"/>
      </w:p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 %1.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 %2)"/>
      <w:lvlJc w:val="left"/>
      <w:pPr>
        <w:tabs>
          <w:tab w:val="num" w:pos="567"/>
        </w:tabs>
        <w:ind w:left="567" w:hanging="283"/>
      </w:p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 %1.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 %2)"/>
      <w:lvlJc w:val="left"/>
      <w:pPr>
        <w:tabs>
          <w:tab w:val="num" w:pos="567"/>
        </w:tabs>
        <w:ind w:left="567" w:hanging="283"/>
      </w:p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485235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81351B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51352333"/>
    <w:multiLevelType w:val="multilevel"/>
    <w:tmpl w:val="4D762910"/>
    <w:lvl w:ilvl="0">
      <w:start w:val="1"/>
      <w:numFmt w:val="decimal"/>
      <w:lvlText w:val=" 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lowerLetter"/>
      <w:lvlText w:val=" 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tarSymbol" w:hint="default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tarSymbol" w:hint="default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tar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tarSymbol" w:hint="default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tarSymbol" w:hint="default"/>
        <w:sz w:val="18"/>
        <w:szCs w:val="18"/>
      </w:rPr>
    </w:lvl>
  </w:abstractNum>
  <w:abstractNum w:abstractNumId="8">
    <w:nsid w:val="53011764"/>
    <w:multiLevelType w:val="multilevel"/>
    <w:tmpl w:val="DC96E00C"/>
    <w:lvl w:ilvl="0">
      <w:start w:val="1"/>
      <w:numFmt w:val="decimal"/>
      <w:lvlText w:val=" 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lowerLetter"/>
      <w:lvlText w:val=" 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tarSymbol" w:hint="default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tarSymbol" w:hint="default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tar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tarSymbol" w:hint="default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tarSymbol" w:hint="default"/>
        <w:sz w:val="18"/>
        <w:szCs w:val="18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5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145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610"/>
    <w:rsid w:val="001A6B37"/>
    <w:rsid w:val="001E37E9"/>
    <w:rsid w:val="001F300F"/>
    <w:rsid w:val="00346D38"/>
    <w:rsid w:val="00442EC3"/>
    <w:rsid w:val="0047251D"/>
    <w:rsid w:val="004E1610"/>
    <w:rsid w:val="0051120F"/>
    <w:rsid w:val="007D7F3B"/>
    <w:rsid w:val="00833C60"/>
    <w:rsid w:val="00851A42"/>
    <w:rsid w:val="0086455E"/>
    <w:rsid w:val="008E250A"/>
    <w:rsid w:val="00957B34"/>
    <w:rsid w:val="00C02AB7"/>
    <w:rsid w:val="00CC10BA"/>
    <w:rsid w:val="00E14F48"/>
    <w:rsid w:val="00E70DDD"/>
    <w:rsid w:val="00EB5F52"/>
    <w:rsid w:val="00FC1779"/>
    <w:rsid w:val="00FD4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0A545BEE-9BA6-441E-8E04-516E712BC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="Thorndale" w:eastAsia="HG Mincho Light J" w:hAnsi="Thorndale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6455E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StarSymbol" w:eastAsia="StarSymbol" w:hAnsi="StarSymbol" w:cs="StarSymbol"/>
      <w:sz w:val="18"/>
      <w:szCs w:val="18"/>
    </w:rPr>
  </w:style>
  <w:style w:type="character" w:customStyle="1" w:styleId="FootnoteCharacters">
    <w:name w:val="Footnote Characters"/>
  </w:style>
  <w:style w:type="character" w:customStyle="1" w:styleId="EndnoteCharacters">
    <w:name w:val="Endnote Characters"/>
  </w:style>
  <w:style w:type="paragraph" w:styleId="Header">
    <w:name w:val="header"/>
    <w:basedOn w:val="Normal"/>
    <w:link w:val="HeaderChar"/>
    <w:uiPriority w:val="99"/>
    <w:rsid w:val="008E250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E250A"/>
    <w:rPr>
      <w:rFonts w:ascii="Thorndale" w:eastAsia="HG Mincho Light J" w:hAnsi="Thorndale"/>
      <w:color w:val="000000"/>
      <w:sz w:val="24"/>
      <w:szCs w:val="24"/>
    </w:rPr>
  </w:style>
  <w:style w:type="paragraph" w:styleId="Footer">
    <w:name w:val="footer"/>
    <w:basedOn w:val="Normal"/>
    <w:link w:val="FooterChar"/>
    <w:rsid w:val="008E250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8E250A"/>
    <w:rPr>
      <w:rFonts w:ascii="Thorndale" w:eastAsia="HG Mincho Light J" w:hAnsi="Thorndal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8E25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E250A"/>
    <w:rPr>
      <w:rFonts w:ascii="Tahoma" w:eastAsia="HG Mincho Light J" w:hAnsi="Tahoma" w:cs="Tahoma"/>
      <w:color w:val="000000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6455E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</w:rPr>
  </w:style>
  <w:style w:type="character" w:styleId="Hyperlink">
    <w:name w:val="Hyperlink"/>
    <w:rsid w:val="0086455E"/>
    <w:rPr>
      <w:color w:val="0000FF"/>
      <w:u w:val="single"/>
    </w:rPr>
  </w:style>
  <w:style w:type="character" w:customStyle="1" w:styleId="body1">
    <w:name w:val="body1"/>
    <w:rsid w:val="007D7F3B"/>
    <w:rPr>
      <w:rFonts w:ascii="Verdana" w:hAnsi="Verdana" w:hint="default"/>
      <w:sz w:val="20"/>
      <w:szCs w:val="20"/>
    </w:rPr>
  </w:style>
  <w:style w:type="paragraph" w:styleId="ListParagraph">
    <w:name w:val="List Paragraph"/>
    <w:basedOn w:val="Normal"/>
    <w:uiPriority w:val="34"/>
    <w:qFormat/>
    <w:rsid w:val="007D7F3B"/>
    <w:pPr>
      <w:widowControl/>
      <w:suppressAutoHyphens w:val="0"/>
      <w:ind w:left="720"/>
    </w:pPr>
    <w:rPr>
      <w:rFonts w:ascii="Times New Roman" w:eastAsia="Times New Roman" w:hAnsi="Times New Roman"/>
      <w:color w:val="auto"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833C60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33C6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encste@nbed.nb.ca" TargetMode="External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ngrade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tephen.spencer@wikispaces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7DD5F-E211-4D76-B365-987BC6875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Political Science 120</vt:lpstr>
    </vt:vector>
  </TitlesOfParts>
  <Company>nbdoe</Company>
  <LinksUpToDate>false</LinksUpToDate>
  <CharactersWithSpaces>2423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Political Science 120</dc:title>
  <dc:subject/>
  <dc:creator>Spencer, Stephen (ASD-E)</dc:creator>
  <cp:keywords/>
  <cp:lastModifiedBy>Spencer, Stephen (ASD-E)</cp:lastModifiedBy>
  <cp:revision>5</cp:revision>
  <cp:lastPrinted>2012-01-30T14:19:00Z</cp:lastPrinted>
  <dcterms:created xsi:type="dcterms:W3CDTF">2015-08-31T16:19:00Z</dcterms:created>
  <dcterms:modified xsi:type="dcterms:W3CDTF">2015-09-08T13:42:00Z</dcterms:modified>
</cp:coreProperties>
</file>